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4676B" w:rsidRPr="003C71C7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3C71C7">
        <w:rPr>
          <w:rFonts w:ascii="Times New Roman" w:hAnsi="Times New Roman" w:cs="Times New Roman"/>
          <w:sz w:val="32"/>
          <w:szCs w:val="32"/>
        </w:rPr>
        <w:t>РОССИЙСКАЯ ФЕДЕРАЦИЯ</w:t>
      </w:r>
    </w:p>
    <w:p w:rsidR="0044676B" w:rsidRPr="003C71C7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3C71C7">
        <w:rPr>
          <w:rFonts w:ascii="Times New Roman" w:hAnsi="Times New Roman" w:cs="Times New Roman"/>
          <w:sz w:val="32"/>
          <w:szCs w:val="32"/>
        </w:rPr>
        <w:t>КОСТРОМСКАЯ ОБЛАСТЬ</w:t>
      </w:r>
    </w:p>
    <w:p w:rsidR="0044676B" w:rsidRPr="003C71C7" w:rsidRDefault="00234BD4" w:rsidP="0044676B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3C71C7">
        <w:rPr>
          <w:rFonts w:ascii="Times New Roman" w:hAnsi="Times New Roman" w:cs="Times New Roman"/>
          <w:sz w:val="32"/>
          <w:szCs w:val="32"/>
        </w:rPr>
        <w:t>ДУМА</w:t>
      </w:r>
      <w:r w:rsidR="0044676B" w:rsidRPr="003C71C7">
        <w:rPr>
          <w:rFonts w:ascii="Times New Roman" w:hAnsi="Times New Roman" w:cs="Times New Roman"/>
          <w:sz w:val="32"/>
          <w:szCs w:val="32"/>
        </w:rPr>
        <w:t xml:space="preserve"> ЧУХЛОМСКОГО МУНИЦИПАЛЬНОГО </w:t>
      </w:r>
      <w:r w:rsidRPr="003C71C7">
        <w:rPr>
          <w:rFonts w:ascii="Times New Roman" w:hAnsi="Times New Roman" w:cs="Times New Roman"/>
          <w:sz w:val="32"/>
          <w:szCs w:val="32"/>
        </w:rPr>
        <w:t>ОКРУГА</w:t>
      </w:r>
    </w:p>
    <w:p w:rsidR="0044676B" w:rsidRPr="003C71C7" w:rsidRDefault="00840DE1" w:rsidP="0044676B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32"/>
          <w:szCs w:val="32"/>
        </w:rPr>
      </w:pPr>
      <w:r w:rsidRPr="003C71C7">
        <w:rPr>
          <w:rFonts w:ascii="Times New Roman" w:hAnsi="Times New Roman" w:cs="Times New Roman"/>
          <w:bCs w:val="0"/>
          <w:sz w:val="32"/>
          <w:szCs w:val="32"/>
        </w:rPr>
        <w:t>(первого созыва)</w:t>
      </w:r>
    </w:p>
    <w:p w:rsidR="00840DE1" w:rsidRPr="003C71C7" w:rsidRDefault="00840DE1" w:rsidP="0044676B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32"/>
          <w:szCs w:val="32"/>
        </w:rPr>
      </w:pPr>
    </w:p>
    <w:p w:rsidR="0044676B" w:rsidRPr="003C71C7" w:rsidRDefault="0044676B" w:rsidP="0044676B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32"/>
          <w:szCs w:val="32"/>
        </w:rPr>
      </w:pPr>
      <w:r w:rsidRPr="003C71C7">
        <w:rPr>
          <w:rFonts w:ascii="Times New Roman" w:hAnsi="Times New Roman" w:cs="Times New Roman"/>
          <w:sz w:val="32"/>
          <w:szCs w:val="32"/>
        </w:rPr>
        <w:t>РЕШЕНИЕ</w:t>
      </w:r>
    </w:p>
    <w:p w:rsidR="0005358F" w:rsidRDefault="0005358F" w:rsidP="0005358F">
      <w:pPr>
        <w:pStyle w:val="ConsTitle"/>
        <w:widowControl/>
        <w:jc w:val="center"/>
        <w:rPr>
          <w:b w:val="0"/>
          <w:sz w:val="24"/>
        </w:rPr>
      </w:pPr>
    </w:p>
    <w:p w:rsidR="0005358F" w:rsidRDefault="0005358F" w:rsidP="0005358F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от «</w:t>
      </w:r>
      <w:r w:rsidR="00AD129F">
        <w:rPr>
          <w:rFonts w:ascii="Times New Roman" w:hAnsi="Times New Roman"/>
          <w:b w:val="0"/>
          <w:sz w:val="24"/>
          <w:szCs w:val="24"/>
        </w:rPr>
        <w:t>17</w:t>
      </w:r>
      <w:r>
        <w:rPr>
          <w:rFonts w:ascii="Times New Roman" w:hAnsi="Times New Roman"/>
          <w:b w:val="0"/>
          <w:sz w:val="24"/>
          <w:szCs w:val="24"/>
        </w:rPr>
        <w:t xml:space="preserve">» октября 2025 года № </w:t>
      </w:r>
      <w:r w:rsidR="00AD129F">
        <w:rPr>
          <w:rFonts w:ascii="Times New Roman" w:hAnsi="Times New Roman"/>
          <w:b w:val="0"/>
          <w:sz w:val="24"/>
          <w:szCs w:val="24"/>
        </w:rPr>
        <w:t>21</w:t>
      </w:r>
    </w:p>
    <w:p w:rsidR="0005358F" w:rsidRDefault="0005358F" w:rsidP="0005358F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8"/>
      </w:tblGrid>
      <w:tr w:rsidR="0005358F" w:rsidTr="000A37E3"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05358F" w:rsidRDefault="0005358F" w:rsidP="0005358F">
            <w:pPr>
              <w:pStyle w:val="ad"/>
              <w:ind w:right="3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 проекте решения «О принятии Устава муниципального образования Чухломский муниципальный округ Костромской области» и назначении публичных слушаний</w:t>
            </w:r>
          </w:p>
        </w:tc>
      </w:tr>
    </w:tbl>
    <w:p w:rsidR="0005358F" w:rsidRDefault="0005358F" w:rsidP="0005358F"/>
    <w:p w:rsidR="006C0D4D" w:rsidRDefault="0005358F" w:rsidP="0005358F">
      <w:pPr>
        <w:autoSpaceDE w:val="0"/>
        <w:autoSpaceDN w:val="0"/>
        <w:adjustRightInd w:val="0"/>
        <w:ind w:firstLine="709"/>
        <w:jc w:val="both"/>
        <w:rPr>
          <w:rStyle w:val="afc"/>
          <w:rFonts w:cs="Times New Roman CYR"/>
          <w:b w:val="0"/>
          <w:bCs w:val="0"/>
          <w:color w:val="auto"/>
        </w:rPr>
      </w:pPr>
      <w:r w:rsidRPr="00F1169B">
        <w:t xml:space="preserve">В </w:t>
      </w:r>
      <w:r w:rsidRPr="00B951A9">
        <w:rPr>
          <w:rFonts w:eastAsia="Calibri"/>
        </w:rPr>
        <w:t xml:space="preserve">соответствии со статьями </w:t>
      </w:r>
      <w:r w:rsidR="006C0D4D">
        <w:rPr>
          <w:rFonts w:eastAsia="Calibri"/>
        </w:rPr>
        <w:t>16</w:t>
      </w:r>
      <w:r>
        <w:rPr>
          <w:rFonts w:eastAsia="Calibri"/>
        </w:rPr>
        <w:t xml:space="preserve">, </w:t>
      </w:r>
      <w:r w:rsidR="006C0D4D">
        <w:rPr>
          <w:rFonts w:eastAsia="Calibri"/>
        </w:rPr>
        <w:t>56</w:t>
      </w:r>
      <w:r>
        <w:rPr>
          <w:rFonts w:eastAsia="Calibri"/>
        </w:rPr>
        <w:t xml:space="preserve"> Федерального закона </w:t>
      </w:r>
      <w:r w:rsidR="006C0D4D">
        <w:rPr>
          <w:shd w:val="clear" w:color="auto" w:fill="FFFFFF"/>
        </w:rPr>
        <w:t>от 20 марта 2025 года №</w:t>
      </w:r>
      <w:r w:rsidR="006C0D4D" w:rsidRPr="006A5B81">
        <w:rPr>
          <w:shd w:val="clear" w:color="auto" w:fill="FFFFFF"/>
        </w:rPr>
        <w:t>33-ФЗ</w:t>
      </w:r>
      <w:r w:rsidR="006C0D4D">
        <w:rPr>
          <w:shd w:val="clear" w:color="auto" w:fill="FFFFFF"/>
        </w:rPr>
        <w:t xml:space="preserve"> «</w:t>
      </w:r>
      <w:r w:rsidR="006C0D4D" w:rsidRPr="006A5B81">
        <w:rPr>
          <w:shd w:val="clear" w:color="auto" w:fill="FFFFFF"/>
        </w:rPr>
        <w:t>Об общих принципах организации местного самоуправления в единой системе публичной власти</w:t>
      </w:r>
      <w:r w:rsidR="006C0D4D">
        <w:rPr>
          <w:shd w:val="clear" w:color="auto" w:fill="FFFFFF"/>
        </w:rPr>
        <w:t>»</w:t>
      </w:r>
      <w:r w:rsidRPr="00F1169B">
        <w:t xml:space="preserve">, </w:t>
      </w:r>
      <w:r w:rsidR="006C0D4D">
        <w:rPr>
          <w:rStyle w:val="afc"/>
          <w:rFonts w:cs="Times New Roman CYR"/>
          <w:b w:val="0"/>
          <w:bCs w:val="0"/>
          <w:color w:val="auto"/>
        </w:rPr>
        <w:t>законом</w:t>
      </w:r>
      <w:r w:rsidR="006C0D4D" w:rsidRPr="004603E8">
        <w:rPr>
          <w:rStyle w:val="afc"/>
          <w:rFonts w:cs="Times New Roman CYR"/>
          <w:b w:val="0"/>
          <w:bCs w:val="0"/>
          <w:color w:val="auto"/>
        </w:rPr>
        <w:t xml:space="preserve"> Костромской области от 21 марта 2025 года №605-7-ЗКО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</w:t>
      </w:r>
    </w:p>
    <w:p w:rsidR="006C0D4D" w:rsidRDefault="006C0D4D" w:rsidP="0005358F">
      <w:pPr>
        <w:autoSpaceDE w:val="0"/>
        <w:autoSpaceDN w:val="0"/>
        <w:adjustRightInd w:val="0"/>
        <w:ind w:firstLine="709"/>
        <w:jc w:val="both"/>
      </w:pPr>
      <w:r w:rsidRPr="00234BD4">
        <w:rPr>
          <w:szCs w:val="28"/>
        </w:rPr>
        <w:t xml:space="preserve">Дума </w:t>
      </w:r>
      <w:r>
        <w:rPr>
          <w:szCs w:val="28"/>
        </w:rPr>
        <w:t>Чухломского</w:t>
      </w:r>
      <w:r w:rsidRPr="00234BD4">
        <w:rPr>
          <w:szCs w:val="28"/>
        </w:rPr>
        <w:t xml:space="preserve"> муниципального округа Костромской области РЕШИЛА:</w:t>
      </w:r>
    </w:p>
    <w:p w:rsidR="0005358F" w:rsidRPr="007B58EE" w:rsidRDefault="0005358F" w:rsidP="0005358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B58EE">
        <w:rPr>
          <w:bCs/>
        </w:rPr>
        <w:t xml:space="preserve">1. Принять проект </w:t>
      </w:r>
      <w:r w:rsidRPr="00F1169B">
        <w:rPr>
          <w:bCs/>
        </w:rPr>
        <w:t xml:space="preserve">решения </w:t>
      </w:r>
      <w:r w:rsidRPr="00BD3D59">
        <w:t>«</w:t>
      </w:r>
      <w:r w:rsidR="006C0D4D">
        <w:t xml:space="preserve">О принятии Устава муниципального образования Чухломский муниципальный </w:t>
      </w:r>
      <w:r w:rsidR="006C0D4D" w:rsidRPr="006C0D4D">
        <w:t>округ Костромской области</w:t>
      </w:r>
      <w:r w:rsidRPr="00BD3D59">
        <w:t>»</w:t>
      </w:r>
      <w:r>
        <w:rPr>
          <w:b/>
        </w:rPr>
        <w:t xml:space="preserve"> </w:t>
      </w:r>
      <w:r w:rsidRPr="00F1169B">
        <w:rPr>
          <w:bCs/>
        </w:rPr>
        <w:t>(далее – проект решения)</w:t>
      </w:r>
      <w:r w:rsidRPr="007B58EE">
        <w:rPr>
          <w:bCs/>
        </w:rPr>
        <w:t xml:space="preserve"> (Приложение №1), внесенный </w:t>
      </w:r>
      <w:r w:rsidR="00A37A35">
        <w:rPr>
          <w:bCs/>
        </w:rPr>
        <w:t>председателем Думы Чухломского муниципального округа</w:t>
      </w:r>
      <w:r>
        <w:rPr>
          <w:bCs/>
        </w:rPr>
        <w:t xml:space="preserve"> Костромской области </w:t>
      </w:r>
      <w:r w:rsidR="00A37A35">
        <w:rPr>
          <w:bCs/>
        </w:rPr>
        <w:t>Байковой О.С</w:t>
      </w:r>
      <w:r>
        <w:rPr>
          <w:bCs/>
        </w:rPr>
        <w:t>.,</w:t>
      </w:r>
      <w:r w:rsidRPr="007B58EE">
        <w:rPr>
          <w:bCs/>
        </w:rPr>
        <w:t xml:space="preserve"> за основу.</w:t>
      </w:r>
    </w:p>
    <w:p w:rsidR="0005358F" w:rsidRDefault="0005358F" w:rsidP="0005358F">
      <w:pPr>
        <w:autoSpaceDE w:val="0"/>
        <w:autoSpaceDN w:val="0"/>
        <w:adjustRightInd w:val="0"/>
        <w:ind w:firstLine="709"/>
        <w:jc w:val="both"/>
      </w:pPr>
      <w:r w:rsidRPr="007B58EE">
        <w:t xml:space="preserve">2. Опубликовать указанный </w:t>
      </w:r>
      <w:r w:rsidRPr="00F1169B">
        <w:rPr>
          <w:bCs/>
        </w:rPr>
        <w:t>проект решения</w:t>
      </w:r>
      <w:r w:rsidRPr="007B58EE">
        <w:t xml:space="preserve"> для участия граждан в его обсуждении.</w:t>
      </w:r>
    </w:p>
    <w:p w:rsidR="0005358F" w:rsidRPr="007B58EE" w:rsidRDefault="0005358F" w:rsidP="0005358F">
      <w:pPr>
        <w:autoSpaceDE w:val="0"/>
        <w:autoSpaceDN w:val="0"/>
        <w:adjustRightInd w:val="0"/>
        <w:ind w:firstLine="708"/>
        <w:jc w:val="both"/>
      </w:pPr>
      <w:r>
        <w:t xml:space="preserve">3. Установить порядок учета предложений по </w:t>
      </w:r>
      <w:r w:rsidRPr="00F1169B">
        <w:t>проекту решения</w:t>
      </w:r>
      <w:r>
        <w:t xml:space="preserve"> и участия граждан в его обсуждении (Приложение №2).</w:t>
      </w:r>
    </w:p>
    <w:p w:rsidR="0005358F" w:rsidRPr="007B58EE" w:rsidRDefault="0005358F" w:rsidP="0005358F">
      <w:pPr>
        <w:ind w:firstLine="709"/>
        <w:jc w:val="both"/>
      </w:pPr>
      <w:r>
        <w:t>4</w:t>
      </w:r>
      <w:r w:rsidRPr="007B58EE">
        <w:t xml:space="preserve">. Провести публичные слушания по </w:t>
      </w:r>
      <w:r w:rsidRPr="00F1169B">
        <w:t xml:space="preserve">проекту </w:t>
      </w:r>
      <w:r w:rsidRPr="00F1169B">
        <w:rPr>
          <w:bCs/>
        </w:rPr>
        <w:t>решения</w:t>
      </w:r>
      <w:r w:rsidRPr="007B58EE">
        <w:t xml:space="preserve"> «</w:t>
      </w:r>
      <w:r w:rsidR="00AD129F">
        <w:t>27</w:t>
      </w:r>
      <w:r w:rsidRPr="007B58EE">
        <w:t xml:space="preserve">» </w:t>
      </w:r>
      <w:r>
        <w:t>ноября 20</w:t>
      </w:r>
      <w:r w:rsidR="00A37A35">
        <w:t>25</w:t>
      </w:r>
      <w:r w:rsidRPr="007B58EE">
        <w:t xml:space="preserve"> года</w:t>
      </w:r>
      <w:r>
        <w:t xml:space="preserve"> </w:t>
      </w:r>
      <w:r w:rsidRPr="007B58EE">
        <w:t xml:space="preserve">в </w:t>
      </w:r>
      <w:r>
        <w:t>10</w:t>
      </w:r>
      <w:r w:rsidRPr="007B58EE">
        <w:t xml:space="preserve"> часов </w:t>
      </w:r>
      <w:r>
        <w:t>00</w:t>
      </w:r>
      <w:r w:rsidRPr="007B58EE">
        <w:t xml:space="preserve"> минут по адресу: Костромская область, Чухломский район, г. Чухлома, пл. Революции, д.11, </w:t>
      </w:r>
      <w:r w:rsidR="00AD129F">
        <w:t>актовый зал.</w:t>
      </w:r>
    </w:p>
    <w:p w:rsidR="0005358F" w:rsidRPr="007B58EE" w:rsidRDefault="0005358F" w:rsidP="0005358F">
      <w:pPr>
        <w:autoSpaceDE w:val="0"/>
        <w:autoSpaceDN w:val="0"/>
        <w:adjustRightInd w:val="0"/>
        <w:ind w:firstLine="709"/>
        <w:jc w:val="both"/>
      </w:pPr>
      <w:r>
        <w:t>5</w:t>
      </w:r>
      <w:r w:rsidRPr="007B58EE">
        <w:t xml:space="preserve">. Председателю </w:t>
      </w:r>
      <w:r w:rsidR="00A37A35">
        <w:t>Думы Чухломского муниципального округа Костромской области</w:t>
      </w:r>
      <w:r w:rsidRPr="007B58EE">
        <w:t xml:space="preserve"> (</w:t>
      </w:r>
      <w:r w:rsidR="00A37A35">
        <w:t>Байковой О.С.</w:t>
      </w:r>
      <w:r w:rsidRPr="007B58EE">
        <w:t xml:space="preserve">) обеспечить проведение публичных слушаний указанного </w:t>
      </w:r>
      <w:r w:rsidRPr="00F1169B">
        <w:t xml:space="preserve">проекта </w:t>
      </w:r>
      <w:r w:rsidRPr="00F1169B">
        <w:rPr>
          <w:bCs/>
        </w:rPr>
        <w:t>решения</w:t>
      </w:r>
      <w:r w:rsidRPr="007B58EE">
        <w:t xml:space="preserve"> в порядке, предусмотренном Положением о публичных слушаниях на территории Чухломского муниципального </w:t>
      </w:r>
      <w:r w:rsidR="00A37A35">
        <w:t>округа</w:t>
      </w:r>
      <w:r w:rsidRPr="007B58EE">
        <w:t>.</w:t>
      </w:r>
    </w:p>
    <w:p w:rsidR="00F21BDD" w:rsidRPr="008771C2" w:rsidRDefault="0005358F" w:rsidP="00A37A35">
      <w:pPr>
        <w:autoSpaceDE w:val="0"/>
        <w:autoSpaceDN w:val="0"/>
        <w:adjustRightInd w:val="0"/>
        <w:ind w:firstLine="600"/>
        <w:jc w:val="both"/>
      </w:pPr>
      <w:r>
        <w:t xml:space="preserve">  6. </w:t>
      </w:r>
      <w:r w:rsidR="0088740D" w:rsidRPr="008771C2">
        <w:t xml:space="preserve">Настоящее решение вступает в силу с момента его </w:t>
      </w:r>
      <w:r w:rsidR="00F21BDD" w:rsidRPr="008771C2">
        <w:t xml:space="preserve">принятия и подлежит официальному опубликованию в </w:t>
      </w:r>
      <w:r w:rsidR="008627BB" w:rsidRPr="008771C2">
        <w:t>официальном и</w:t>
      </w:r>
      <w:r w:rsidR="00F21BDD" w:rsidRPr="008771C2">
        <w:t>нформационн</w:t>
      </w:r>
      <w:r w:rsidR="008627BB" w:rsidRPr="008771C2">
        <w:t>ом</w:t>
      </w:r>
      <w:r w:rsidR="00F21BDD" w:rsidRPr="008771C2">
        <w:t xml:space="preserve"> бюллетен</w:t>
      </w:r>
      <w:r w:rsidR="008627BB" w:rsidRPr="008771C2">
        <w:t>е</w:t>
      </w:r>
      <w:r w:rsidR="00F21BDD" w:rsidRPr="008771C2">
        <w:t xml:space="preserve"> </w:t>
      </w:r>
      <w:r w:rsidR="008627BB" w:rsidRPr="008771C2">
        <w:t>Вестник</w:t>
      </w:r>
      <w:r w:rsidR="00F21BDD" w:rsidRPr="008771C2">
        <w:t xml:space="preserve"> муниципального района.</w:t>
      </w:r>
    </w:p>
    <w:p w:rsidR="00234BD4" w:rsidRDefault="00234BD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AD129F" w:rsidRDefault="00AD129F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AD129F" w:rsidRDefault="00AD129F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1C3BDF" w:rsidRPr="00234BD4" w:rsidRDefault="001C3BDF" w:rsidP="001C3BDF">
      <w:pPr>
        <w:pStyle w:val="Default"/>
      </w:pPr>
      <w:r>
        <w:t>Председатель</w:t>
      </w:r>
      <w:r w:rsidRPr="00234BD4">
        <w:t xml:space="preserve"> Думы Чухломского </w:t>
      </w:r>
    </w:p>
    <w:p w:rsidR="001C3BDF" w:rsidRPr="00234BD4" w:rsidRDefault="001C3BDF" w:rsidP="001C3BDF">
      <w:pPr>
        <w:pStyle w:val="Default"/>
      </w:pPr>
      <w:r w:rsidRPr="00234BD4">
        <w:t xml:space="preserve">муниципального округа </w:t>
      </w:r>
      <w:r>
        <w:t xml:space="preserve">                                                                                    О.С. </w:t>
      </w:r>
      <w:proofErr w:type="spellStart"/>
      <w:r>
        <w:t>Байкова</w:t>
      </w:r>
      <w:proofErr w:type="spellEnd"/>
    </w:p>
    <w:p w:rsidR="001C3BDF" w:rsidRDefault="001C3BDF" w:rsidP="001C3BDF">
      <w:pPr>
        <w:pStyle w:val="Default"/>
        <w:tabs>
          <w:tab w:val="left" w:pos="851"/>
        </w:tabs>
        <w:jc w:val="both"/>
      </w:pPr>
      <w:r w:rsidRPr="00234BD4">
        <w:t>Костромской области</w:t>
      </w:r>
    </w:p>
    <w:p w:rsidR="001C3BDF" w:rsidRDefault="001C3BDF" w:rsidP="001C3BDF">
      <w:pPr>
        <w:pStyle w:val="Default"/>
        <w:tabs>
          <w:tab w:val="left" w:pos="851"/>
        </w:tabs>
        <w:jc w:val="both"/>
      </w:pPr>
    </w:p>
    <w:p w:rsidR="001C3BDF" w:rsidRDefault="001C3BDF" w:rsidP="001C3BDF">
      <w:pPr>
        <w:pStyle w:val="Default"/>
        <w:tabs>
          <w:tab w:val="left" w:pos="851"/>
        </w:tabs>
        <w:jc w:val="both"/>
      </w:pPr>
    </w:p>
    <w:p w:rsidR="001C3BDF" w:rsidRDefault="001C3BDF" w:rsidP="001C3BDF">
      <w:pPr>
        <w:pStyle w:val="Default"/>
        <w:tabs>
          <w:tab w:val="left" w:pos="851"/>
        </w:tabs>
        <w:jc w:val="both"/>
        <w:rPr>
          <w:szCs w:val="28"/>
        </w:rPr>
      </w:pPr>
    </w:p>
    <w:p w:rsidR="001C3BDF" w:rsidRPr="000A37E3" w:rsidRDefault="001C3BDF" w:rsidP="001C3BDF">
      <w:pPr>
        <w:pageBreakBefore/>
        <w:autoSpaceDE w:val="0"/>
        <w:autoSpaceDN w:val="0"/>
        <w:adjustRightInd w:val="0"/>
        <w:ind w:left="4900"/>
        <w:jc w:val="right"/>
      </w:pPr>
      <w:r>
        <w:lastRenderedPageBreak/>
        <w:t>П</w:t>
      </w:r>
      <w:r w:rsidRPr="00D31814">
        <w:t>риложение №</w:t>
      </w:r>
      <w:r>
        <w:t>1</w:t>
      </w:r>
    </w:p>
    <w:p w:rsidR="001C3BDF" w:rsidRPr="000A37E3" w:rsidRDefault="001C3BDF" w:rsidP="001C3BDF">
      <w:pPr>
        <w:ind w:left="4900"/>
        <w:jc w:val="right"/>
      </w:pPr>
      <w:r w:rsidRPr="004D0168">
        <w:t xml:space="preserve">к решению </w:t>
      </w:r>
      <w:r>
        <w:t>Думы</w:t>
      </w:r>
    </w:p>
    <w:p w:rsidR="001C3BDF" w:rsidRPr="000A37E3" w:rsidRDefault="001C3BDF" w:rsidP="001C3BDF">
      <w:pPr>
        <w:ind w:left="4900"/>
        <w:jc w:val="right"/>
      </w:pPr>
      <w:r w:rsidRPr="004D0168">
        <w:t xml:space="preserve">Чухломского муниципального </w:t>
      </w:r>
      <w:r>
        <w:t>округа</w:t>
      </w:r>
    </w:p>
    <w:p w:rsidR="001C3BDF" w:rsidRPr="004D0168" w:rsidRDefault="001C3BDF" w:rsidP="001C3BDF">
      <w:pPr>
        <w:autoSpaceDE w:val="0"/>
        <w:autoSpaceDN w:val="0"/>
        <w:adjustRightInd w:val="0"/>
        <w:jc w:val="right"/>
      </w:pPr>
      <w:r w:rsidRPr="004D0168">
        <w:t xml:space="preserve">от </w:t>
      </w:r>
      <w:r>
        <w:t>«</w:t>
      </w:r>
      <w:proofErr w:type="gramStart"/>
      <w:r w:rsidR="001A6BFF">
        <w:t>17</w:t>
      </w:r>
      <w:r>
        <w:t>»  октября</w:t>
      </w:r>
      <w:proofErr w:type="gramEnd"/>
      <w:r w:rsidRPr="004D0168">
        <w:t xml:space="preserve"> 20</w:t>
      </w:r>
      <w:r>
        <w:t xml:space="preserve">25 </w:t>
      </w:r>
      <w:r w:rsidRPr="004D0168">
        <w:t>года №</w:t>
      </w:r>
      <w:r w:rsidR="001A6BFF">
        <w:t>21</w:t>
      </w:r>
    </w:p>
    <w:p w:rsidR="001C3BDF" w:rsidRDefault="001C3BDF" w:rsidP="001C3BDF">
      <w:pPr>
        <w:pStyle w:val="Con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1C3BDF" w:rsidRDefault="001C3BDF" w:rsidP="001C3BDF">
      <w:pPr>
        <w:pStyle w:val="Con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1C3BDF" w:rsidRPr="00F10B32" w:rsidRDefault="001C3BDF" w:rsidP="001C3BDF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10B32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1C3BDF" w:rsidRPr="00F10B32" w:rsidRDefault="001C3BDF" w:rsidP="001C3BDF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10B32">
        <w:rPr>
          <w:rFonts w:ascii="Times New Roman" w:hAnsi="Times New Roman" w:cs="Times New Roman"/>
          <w:sz w:val="24"/>
          <w:szCs w:val="24"/>
        </w:rPr>
        <w:t>КОСТРОМСКАЯ ОБЛАСТЬ</w:t>
      </w:r>
    </w:p>
    <w:p w:rsidR="001C3BDF" w:rsidRPr="00F10B32" w:rsidRDefault="001C3BDF" w:rsidP="001C3BDF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ДУМА</w:t>
      </w:r>
      <w:r w:rsidRPr="00F10B32">
        <w:rPr>
          <w:rFonts w:ascii="Times New Roman" w:hAnsi="Times New Roman" w:cs="Times New Roman"/>
          <w:sz w:val="24"/>
          <w:szCs w:val="24"/>
        </w:rPr>
        <w:t xml:space="preserve"> ЧУХЛОМСКОГО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</w:p>
    <w:p w:rsidR="001C3BDF" w:rsidRDefault="001C3BDF" w:rsidP="001C3BDF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40DE1">
        <w:rPr>
          <w:rFonts w:ascii="Times New Roman" w:hAnsi="Times New Roman" w:cs="Times New Roman"/>
          <w:bCs w:val="0"/>
          <w:sz w:val="24"/>
          <w:szCs w:val="24"/>
        </w:rPr>
        <w:t>(первого созыва)</w:t>
      </w:r>
    </w:p>
    <w:p w:rsidR="001C3BDF" w:rsidRPr="00F10B32" w:rsidRDefault="001C3BDF" w:rsidP="001C3BDF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C3BDF" w:rsidRPr="00F10B32" w:rsidRDefault="001C3BDF" w:rsidP="001C3BDF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0B32">
        <w:rPr>
          <w:rFonts w:ascii="Times New Roman" w:hAnsi="Times New Roman" w:cs="Times New Roman"/>
          <w:sz w:val="24"/>
          <w:szCs w:val="24"/>
        </w:rPr>
        <w:t>РЕШЕНИЕ</w:t>
      </w:r>
    </w:p>
    <w:p w:rsidR="001C3BDF" w:rsidRDefault="001C3BDF" w:rsidP="001C3BDF">
      <w:pPr>
        <w:jc w:val="center"/>
        <w:rPr>
          <w:b/>
          <w:noProof/>
          <w:color w:val="000000"/>
        </w:rPr>
      </w:pPr>
    </w:p>
    <w:p w:rsidR="001C3BDF" w:rsidRDefault="001C3BDF" w:rsidP="001C3BDF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от «____» ____________ 2025 года № _____</w:t>
      </w:r>
    </w:p>
    <w:p w:rsidR="001C3BDF" w:rsidRDefault="001C3BDF" w:rsidP="001C3BDF">
      <w:pPr>
        <w:pStyle w:val="ConsTitle"/>
        <w:widowControl/>
        <w:jc w:val="center"/>
        <w:rPr>
          <w:b w:val="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2"/>
      </w:tblGrid>
      <w:tr w:rsidR="001C3BDF" w:rsidTr="0084346A">
        <w:trPr>
          <w:trHeight w:val="1247"/>
        </w:trPr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</w:tcPr>
          <w:p w:rsidR="001C3BDF" w:rsidRDefault="001C3BDF" w:rsidP="0084346A">
            <w:pPr>
              <w:pStyle w:val="ad"/>
              <w:ind w:right="32"/>
              <w:jc w:val="both"/>
              <w:rPr>
                <w:b w:val="0"/>
                <w:sz w:val="24"/>
              </w:rPr>
            </w:pPr>
          </w:p>
          <w:p w:rsidR="001C3BDF" w:rsidRDefault="001C3BDF" w:rsidP="0084346A">
            <w:pPr>
              <w:pStyle w:val="ad"/>
              <w:ind w:right="3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 принятии Устава муниципального образования Чухломский муниципальный округ Костромской области</w:t>
            </w:r>
          </w:p>
        </w:tc>
      </w:tr>
    </w:tbl>
    <w:p w:rsidR="001C3BDF" w:rsidRDefault="001C3BDF" w:rsidP="001C3BDF"/>
    <w:p w:rsidR="001C3BDF" w:rsidRDefault="001C3BDF" w:rsidP="001C3BDF"/>
    <w:p w:rsidR="001C3BDF" w:rsidRDefault="001C3BDF" w:rsidP="001C3BDF">
      <w:pPr>
        <w:autoSpaceDE w:val="0"/>
        <w:autoSpaceDN w:val="0"/>
        <w:adjustRightInd w:val="0"/>
        <w:ind w:firstLine="709"/>
        <w:jc w:val="both"/>
      </w:pPr>
      <w:r w:rsidRPr="00F1169B">
        <w:t xml:space="preserve">В </w:t>
      </w:r>
      <w:r w:rsidRPr="00B951A9">
        <w:rPr>
          <w:rFonts w:eastAsia="Calibri"/>
        </w:rPr>
        <w:t xml:space="preserve">соответствии со статьями </w:t>
      </w:r>
      <w:r>
        <w:rPr>
          <w:rFonts w:eastAsia="Calibri"/>
        </w:rPr>
        <w:t xml:space="preserve">16, 56 Федерального закона </w:t>
      </w:r>
      <w:r>
        <w:rPr>
          <w:shd w:val="clear" w:color="auto" w:fill="FFFFFF"/>
        </w:rPr>
        <w:t>от 20 марта 2025 года №</w:t>
      </w:r>
      <w:r w:rsidRPr="006A5B81">
        <w:rPr>
          <w:shd w:val="clear" w:color="auto" w:fill="FFFFFF"/>
        </w:rPr>
        <w:t>33-ФЗ</w:t>
      </w:r>
      <w:r>
        <w:rPr>
          <w:shd w:val="clear" w:color="auto" w:fill="FFFFFF"/>
        </w:rPr>
        <w:t xml:space="preserve"> «</w:t>
      </w:r>
      <w:r w:rsidRPr="006A5B81">
        <w:rPr>
          <w:shd w:val="clear" w:color="auto" w:fill="FFFFFF"/>
        </w:rPr>
        <w:t>Об общих принципах организации местного самоуправления в единой системе публичной власти</w:t>
      </w:r>
      <w:r>
        <w:rPr>
          <w:shd w:val="clear" w:color="auto" w:fill="FFFFFF"/>
        </w:rPr>
        <w:t>»</w:t>
      </w:r>
      <w:r w:rsidRPr="00F1169B">
        <w:t xml:space="preserve">, </w:t>
      </w:r>
    </w:p>
    <w:p w:rsidR="001C3BDF" w:rsidRDefault="001C3BDF" w:rsidP="001C3BDF">
      <w:pPr>
        <w:autoSpaceDE w:val="0"/>
        <w:autoSpaceDN w:val="0"/>
        <w:adjustRightInd w:val="0"/>
        <w:ind w:firstLine="709"/>
        <w:jc w:val="both"/>
      </w:pPr>
      <w:r w:rsidRPr="00234BD4">
        <w:rPr>
          <w:szCs w:val="28"/>
        </w:rPr>
        <w:t xml:space="preserve">Дума </w:t>
      </w:r>
      <w:r>
        <w:rPr>
          <w:szCs w:val="28"/>
        </w:rPr>
        <w:t>Чухломского</w:t>
      </w:r>
      <w:r w:rsidRPr="00234BD4">
        <w:rPr>
          <w:szCs w:val="28"/>
        </w:rPr>
        <w:t xml:space="preserve"> муниципального округа Костромской области РЕШИЛА:</w:t>
      </w:r>
    </w:p>
    <w:p w:rsidR="001C3BDF" w:rsidRPr="00457E37" w:rsidRDefault="001C3BDF" w:rsidP="001C3BDF">
      <w:pPr>
        <w:ind w:firstLine="567"/>
        <w:jc w:val="both"/>
      </w:pPr>
      <w:r w:rsidRPr="00457E37">
        <w:t xml:space="preserve">1. Принять Устав </w:t>
      </w:r>
      <w:r w:rsidRPr="00BD3D59">
        <w:t xml:space="preserve">муниципального образования Чухломский муниципальный </w:t>
      </w:r>
      <w:r>
        <w:t>округ</w:t>
      </w:r>
      <w:r w:rsidRPr="00BD3D59">
        <w:t xml:space="preserve"> Костромской области</w:t>
      </w:r>
      <w:r w:rsidRPr="00457E37">
        <w:t>.</w:t>
      </w:r>
    </w:p>
    <w:p w:rsidR="001C3BDF" w:rsidRPr="00457E37" w:rsidRDefault="001C3BDF" w:rsidP="001C3BDF">
      <w:pPr>
        <w:ind w:firstLine="567"/>
        <w:jc w:val="both"/>
      </w:pPr>
      <w:r>
        <w:t xml:space="preserve">2. </w:t>
      </w:r>
      <w:r w:rsidRPr="00457E37">
        <w:t xml:space="preserve">Направить главе Чухломского муниципального </w:t>
      </w:r>
      <w:r>
        <w:t>округа</w:t>
      </w:r>
      <w:r w:rsidRPr="00457E37">
        <w:t xml:space="preserve"> Костромской области</w:t>
      </w:r>
      <w:r w:rsidRPr="00457E37">
        <w:rPr>
          <w:b/>
          <w:bCs/>
        </w:rPr>
        <w:t xml:space="preserve"> </w:t>
      </w:r>
      <w:r w:rsidRPr="00457E37">
        <w:t xml:space="preserve">для подписания и представления в Управление Министерства юстиции Российской Федерации по Костромской области Устава </w:t>
      </w:r>
      <w:r w:rsidRPr="00BD3D59">
        <w:t xml:space="preserve">муниципального образования Чухломский муниципальный </w:t>
      </w:r>
      <w:r>
        <w:t>округ</w:t>
      </w:r>
      <w:r w:rsidRPr="00BD3D59">
        <w:t xml:space="preserve"> Костромской области</w:t>
      </w:r>
      <w:r w:rsidRPr="00457E37">
        <w:t xml:space="preserve"> на государственную регистрацию в порядке, установленном Федеральным законом от 21.07.2005 г. № 97-ФЗ «О государственной регистрации уставов муниципальных образований».</w:t>
      </w:r>
    </w:p>
    <w:p w:rsidR="001C3BDF" w:rsidRPr="00457E37" w:rsidRDefault="001C3BDF" w:rsidP="001C3BDF">
      <w:pPr>
        <w:ind w:firstLine="567"/>
        <w:jc w:val="both"/>
      </w:pPr>
      <w:r w:rsidRPr="00457E37">
        <w:t xml:space="preserve">3. Рекомендовать главе Чухломского муниципального </w:t>
      </w:r>
      <w:r>
        <w:t>округа</w:t>
      </w:r>
      <w:r w:rsidRPr="00457E37">
        <w:t xml:space="preserve"> Костромской области</w:t>
      </w:r>
      <w:r w:rsidRPr="00457E37">
        <w:rPr>
          <w:b/>
          <w:bCs/>
        </w:rPr>
        <w:t xml:space="preserve"> </w:t>
      </w:r>
      <w:r w:rsidRPr="00457E37">
        <w:t xml:space="preserve">опубликовать (обнародовать) зарегистрированный Устав </w:t>
      </w:r>
      <w:r w:rsidRPr="00BD3D59">
        <w:t xml:space="preserve">муниципального образования Чухломский муниципальный </w:t>
      </w:r>
      <w:r>
        <w:t>округ</w:t>
      </w:r>
      <w:r w:rsidRPr="00BD3D59">
        <w:t xml:space="preserve"> Костромской области</w:t>
      </w:r>
      <w:r w:rsidRPr="00457E37">
        <w:t xml:space="preserve"> в течение семи дней со дня поступления Устава  </w:t>
      </w:r>
      <w:r w:rsidRPr="00BD3D59">
        <w:t xml:space="preserve">муниципального образования Чухломский муниципальный </w:t>
      </w:r>
      <w:r>
        <w:t>округ</w:t>
      </w:r>
      <w:r w:rsidRPr="00BD3D59">
        <w:t xml:space="preserve"> Костромской области</w:t>
      </w:r>
      <w:r w:rsidRPr="00457E37">
        <w:t xml:space="preserve"> из Управления Министерства </w:t>
      </w:r>
      <w:r>
        <w:t xml:space="preserve"> </w:t>
      </w:r>
      <w:r w:rsidRPr="00457E37">
        <w:t>юстиции Российской Федерации по Костромской области.</w:t>
      </w:r>
    </w:p>
    <w:p w:rsidR="001C3BDF" w:rsidRDefault="001C3BDF" w:rsidP="001C3BDF">
      <w:pPr>
        <w:autoSpaceDE w:val="0"/>
        <w:autoSpaceDN w:val="0"/>
        <w:adjustRightInd w:val="0"/>
        <w:ind w:firstLine="600"/>
        <w:jc w:val="both"/>
      </w:pPr>
      <w:r>
        <w:t xml:space="preserve"> 4. </w:t>
      </w:r>
      <w:r w:rsidRPr="00E4030C">
        <w:t>Настоящ</w:t>
      </w:r>
      <w:r>
        <w:t>ее решение</w:t>
      </w:r>
      <w:r w:rsidRPr="00E4030C">
        <w:t xml:space="preserve"> вступает в силу после</w:t>
      </w:r>
      <w:r>
        <w:t xml:space="preserve"> его официального опубликования.</w:t>
      </w:r>
    </w:p>
    <w:p w:rsidR="001C3BDF" w:rsidRDefault="001C3BDF" w:rsidP="001C3BDF">
      <w:pPr>
        <w:autoSpaceDE w:val="0"/>
        <w:autoSpaceDN w:val="0"/>
        <w:adjustRightInd w:val="0"/>
        <w:jc w:val="both"/>
        <w:rPr>
          <w:color w:val="00B0F0"/>
        </w:rPr>
      </w:pPr>
    </w:p>
    <w:p w:rsidR="001C3BDF" w:rsidRPr="000A37E3" w:rsidRDefault="001C3BDF" w:rsidP="001C3BDF">
      <w:pPr>
        <w:autoSpaceDE w:val="0"/>
        <w:autoSpaceDN w:val="0"/>
        <w:adjustRightInd w:val="0"/>
        <w:jc w:val="both"/>
        <w:rPr>
          <w:color w:val="00B0F0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908"/>
        <w:gridCol w:w="5280"/>
      </w:tblGrid>
      <w:tr w:rsidR="001C3BDF" w:rsidRPr="00136B5B" w:rsidTr="0084346A">
        <w:trPr>
          <w:trHeight w:val="813"/>
        </w:trPr>
        <w:tc>
          <w:tcPr>
            <w:tcW w:w="4908" w:type="dxa"/>
          </w:tcPr>
          <w:p w:rsidR="001C3BDF" w:rsidRPr="00234BD4" w:rsidRDefault="001C3BDF" w:rsidP="0084346A">
            <w:pPr>
              <w:pStyle w:val="Default"/>
            </w:pPr>
            <w:r>
              <w:t>Председатель</w:t>
            </w:r>
            <w:r w:rsidRPr="00234BD4">
              <w:t xml:space="preserve"> Думы Чухломского </w:t>
            </w:r>
          </w:p>
          <w:p w:rsidR="001C3BDF" w:rsidRPr="00234BD4" w:rsidRDefault="001C3BDF" w:rsidP="0084346A">
            <w:pPr>
              <w:pStyle w:val="Default"/>
            </w:pPr>
            <w:r w:rsidRPr="00234BD4">
              <w:t xml:space="preserve">муниципального округа </w:t>
            </w:r>
          </w:p>
          <w:p w:rsidR="001C3BDF" w:rsidRPr="00A37A35" w:rsidRDefault="001C3BDF" w:rsidP="0084346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34BD4">
              <w:t>Костромской области</w:t>
            </w:r>
          </w:p>
          <w:p w:rsidR="001C3BDF" w:rsidRPr="00A37A35" w:rsidRDefault="001C3BDF" w:rsidP="0084346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1C3BDF" w:rsidRPr="00A37A35" w:rsidRDefault="001C3BDF" w:rsidP="0084346A">
            <w:pPr>
              <w:autoSpaceDE w:val="0"/>
              <w:autoSpaceDN w:val="0"/>
              <w:adjustRightInd w:val="0"/>
            </w:pPr>
            <w:r>
              <w:t xml:space="preserve">__________________О.С. </w:t>
            </w:r>
            <w:proofErr w:type="spellStart"/>
            <w:r>
              <w:t>Байкова</w:t>
            </w:r>
            <w:proofErr w:type="spellEnd"/>
          </w:p>
        </w:tc>
        <w:tc>
          <w:tcPr>
            <w:tcW w:w="5280" w:type="dxa"/>
            <w:vAlign w:val="bottom"/>
          </w:tcPr>
          <w:p w:rsidR="001C3BDF" w:rsidRPr="000A37E3" w:rsidRDefault="001C3BDF" w:rsidP="0084346A">
            <w:pPr>
              <w:autoSpaceDE w:val="0"/>
              <w:autoSpaceDN w:val="0"/>
              <w:adjustRightInd w:val="0"/>
              <w:jc w:val="right"/>
            </w:pPr>
            <w:r>
              <w:t>Глава Чухломского муниципального округа Костромской области</w:t>
            </w:r>
          </w:p>
          <w:p w:rsidR="001C3BDF" w:rsidRDefault="001C3BDF" w:rsidP="0084346A">
            <w:pPr>
              <w:autoSpaceDE w:val="0"/>
              <w:autoSpaceDN w:val="0"/>
              <w:adjustRightInd w:val="0"/>
              <w:jc w:val="both"/>
            </w:pPr>
          </w:p>
          <w:p w:rsidR="001C3BDF" w:rsidRPr="00F40384" w:rsidRDefault="001C3BDF" w:rsidP="0084346A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  <w:p w:rsidR="001C3BDF" w:rsidRPr="000A37E3" w:rsidRDefault="001C3BDF" w:rsidP="0084346A">
            <w:pPr>
              <w:autoSpaceDE w:val="0"/>
              <w:autoSpaceDN w:val="0"/>
              <w:adjustRightInd w:val="0"/>
              <w:jc w:val="both"/>
            </w:pPr>
            <w:r>
              <w:t xml:space="preserve">                 ________________ ____________</w:t>
            </w:r>
          </w:p>
        </w:tc>
      </w:tr>
    </w:tbl>
    <w:p w:rsidR="001C3BDF" w:rsidRDefault="001C3BDF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A37A35" w:rsidRDefault="00A37A35" w:rsidP="00A37A3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A37A35" w:rsidRDefault="00A37A35" w:rsidP="00A37A3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A37A35" w:rsidRDefault="00A37A35" w:rsidP="00A37A35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0A37E3" w:rsidRPr="00D31814" w:rsidRDefault="000A37E3" w:rsidP="000A37E3">
      <w:pPr>
        <w:pageBreakBefore/>
        <w:autoSpaceDE w:val="0"/>
        <w:autoSpaceDN w:val="0"/>
        <w:adjustRightInd w:val="0"/>
        <w:ind w:left="4900"/>
        <w:jc w:val="right"/>
      </w:pPr>
      <w:r w:rsidRPr="00D31814">
        <w:lastRenderedPageBreak/>
        <w:t>Приложение №2</w:t>
      </w:r>
    </w:p>
    <w:p w:rsidR="000A37E3" w:rsidRPr="000A37E3" w:rsidRDefault="000A37E3" w:rsidP="000A37E3">
      <w:pPr>
        <w:ind w:left="4900"/>
        <w:jc w:val="right"/>
      </w:pPr>
      <w:r w:rsidRPr="004D0168">
        <w:t xml:space="preserve">к решению </w:t>
      </w:r>
      <w:r>
        <w:t>Думы</w:t>
      </w:r>
    </w:p>
    <w:p w:rsidR="000A37E3" w:rsidRPr="000A37E3" w:rsidRDefault="000A37E3" w:rsidP="000A37E3">
      <w:pPr>
        <w:ind w:left="4900"/>
        <w:jc w:val="right"/>
      </w:pPr>
      <w:r w:rsidRPr="004D0168">
        <w:t xml:space="preserve">Чухломского муниципального </w:t>
      </w:r>
      <w:r>
        <w:t>округа</w:t>
      </w:r>
    </w:p>
    <w:p w:rsidR="000A37E3" w:rsidRPr="004D0168" w:rsidRDefault="000A37E3" w:rsidP="000A37E3">
      <w:pPr>
        <w:autoSpaceDE w:val="0"/>
        <w:autoSpaceDN w:val="0"/>
        <w:adjustRightInd w:val="0"/>
        <w:jc w:val="right"/>
      </w:pPr>
      <w:r w:rsidRPr="004D0168">
        <w:t xml:space="preserve">от </w:t>
      </w:r>
      <w:r>
        <w:t>«</w:t>
      </w:r>
      <w:r w:rsidR="001A6BFF">
        <w:t>17</w:t>
      </w:r>
      <w:r>
        <w:t>»  октября</w:t>
      </w:r>
      <w:r w:rsidRPr="004D0168">
        <w:t xml:space="preserve"> 20</w:t>
      </w:r>
      <w:r>
        <w:t xml:space="preserve">25 </w:t>
      </w:r>
      <w:r w:rsidRPr="004D0168">
        <w:t>года №</w:t>
      </w:r>
      <w:r w:rsidR="001A6BFF">
        <w:t>21</w:t>
      </w:r>
      <w:bookmarkStart w:id="0" w:name="_GoBack"/>
      <w:bookmarkEnd w:id="0"/>
    </w:p>
    <w:p w:rsidR="000A37E3" w:rsidRPr="004D0168" w:rsidRDefault="000A37E3" w:rsidP="000A37E3">
      <w:pPr>
        <w:autoSpaceDE w:val="0"/>
        <w:autoSpaceDN w:val="0"/>
        <w:adjustRightInd w:val="0"/>
        <w:ind w:left="4899"/>
        <w:jc w:val="center"/>
        <w:rPr>
          <w:b/>
        </w:rPr>
      </w:pPr>
    </w:p>
    <w:p w:rsidR="000A37E3" w:rsidRPr="004D0168" w:rsidRDefault="000A37E3" w:rsidP="000A37E3">
      <w:pPr>
        <w:autoSpaceDE w:val="0"/>
        <w:autoSpaceDN w:val="0"/>
        <w:adjustRightInd w:val="0"/>
        <w:ind w:firstLine="601"/>
        <w:jc w:val="center"/>
        <w:rPr>
          <w:b/>
        </w:rPr>
      </w:pPr>
      <w:r w:rsidRPr="004D0168">
        <w:rPr>
          <w:b/>
        </w:rPr>
        <w:t>Порядок</w:t>
      </w:r>
    </w:p>
    <w:p w:rsidR="000A37E3" w:rsidRDefault="000A37E3" w:rsidP="000A37E3">
      <w:pPr>
        <w:autoSpaceDE w:val="0"/>
        <w:autoSpaceDN w:val="0"/>
        <w:adjustRightInd w:val="0"/>
        <w:jc w:val="center"/>
        <w:rPr>
          <w:b/>
        </w:rPr>
      </w:pPr>
      <w:r w:rsidRPr="004D0168">
        <w:rPr>
          <w:b/>
        </w:rPr>
        <w:t>учета предложений по проекту</w:t>
      </w:r>
      <w:r w:rsidRPr="00B951A9">
        <w:rPr>
          <w:b/>
        </w:rPr>
        <w:t xml:space="preserve"> </w:t>
      </w:r>
      <w:r>
        <w:rPr>
          <w:b/>
        </w:rPr>
        <w:t xml:space="preserve">решения «Об утверждении Устава муниципального образования Чухломский муниципальный округ Костромской области» </w:t>
      </w:r>
      <w:r w:rsidRPr="004D0168">
        <w:rPr>
          <w:b/>
        </w:rPr>
        <w:t>и участия граждан в его обсуждении</w:t>
      </w:r>
    </w:p>
    <w:p w:rsidR="000A37E3" w:rsidRPr="004D0168" w:rsidRDefault="000A37E3" w:rsidP="000A37E3">
      <w:pPr>
        <w:autoSpaceDE w:val="0"/>
        <w:autoSpaceDN w:val="0"/>
        <w:adjustRightInd w:val="0"/>
        <w:jc w:val="center"/>
        <w:rPr>
          <w:b/>
        </w:rPr>
      </w:pPr>
    </w:p>
    <w:p w:rsidR="000A37E3" w:rsidRPr="004D0168" w:rsidRDefault="000A37E3" w:rsidP="000A37E3">
      <w:pPr>
        <w:autoSpaceDE w:val="0"/>
        <w:autoSpaceDN w:val="0"/>
        <w:adjustRightInd w:val="0"/>
        <w:ind w:firstLine="600"/>
        <w:jc w:val="both"/>
      </w:pPr>
      <w:r w:rsidRPr="004D0168">
        <w:t xml:space="preserve">1. </w:t>
      </w:r>
      <w:r w:rsidRPr="004D0168">
        <w:rPr>
          <w:color w:val="000000"/>
        </w:rPr>
        <w:t xml:space="preserve">Правом внесения предложений, изменений и дополнений в проект </w:t>
      </w:r>
      <w:r w:rsidRPr="00B951A9">
        <w:t xml:space="preserve">решения </w:t>
      </w:r>
      <w:r>
        <w:t xml:space="preserve">      </w:t>
      </w:r>
      <w:r w:rsidRPr="00B951A9">
        <w:t xml:space="preserve">«Об утверждении Устава муниципального образования Чухломский муниципальный </w:t>
      </w:r>
      <w:r>
        <w:t>округ</w:t>
      </w:r>
      <w:r w:rsidRPr="00B951A9">
        <w:t xml:space="preserve"> Костромской области»</w:t>
      </w:r>
      <w:r w:rsidRPr="004D0168">
        <w:t xml:space="preserve"> (далее по тексту - предложения) </w:t>
      </w:r>
      <w:r w:rsidRPr="004D0168">
        <w:rPr>
          <w:color w:val="000000"/>
        </w:rPr>
        <w:t>обладают:</w:t>
      </w:r>
    </w:p>
    <w:p w:rsidR="000A37E3" w:rsidRPr="004D0168" w:rsidRDefault="000A37E3" w:rsidP="000A37E3">
      <w:pPr>
        <w:autoSpaceDE w:val="0"/>
        <w:autoSpaceDN w:val="0"/>
        <w:adjustRightInd w:val="0"/>
        <w:ind w:firstLine="600"/>
        <w:jc w:val="both"/>
      </w:pPr>
      <w:r w:rsidRPr="004D0168">
        <w:rPr>
          <w:color w:val="000000"/>
        </w:rPr>
        <w:t>- глава муниципального района;</w:t>
      </w:r>
    </w:p>
    <w:p w:rsidR="000A37E3" w:rsidRPr="004D0168" w:rsidRDefault="000A37E3" w:rsidP="000A37E3">
      <w:pPr>
        <w:autoSpaceDE w:val="0"/>
        <w:autoSpaceDN w:val="0"/>
        <w:adjustRightInd w:val="0"/>
        <w:ind w:firstLine="600"/>
        <w:jc w:val="both"/>
      </w:pPr>
      <w:r w:rsidRPr="004D0168">
        <w:rPr>
          <w:color w:val="000000"/>
        </w:rPr>
        <w:t xml:space="preserve">- депутаты </w:t>
      </w:r>
      <w:r>
        <w:rPr>
          <w:color w:val="000000"/>
        </w:rPr>
        <w:t>Думы Чухломского муниципального округа</w:t>
      </w:r>
      <w:r w:rsidRPr="004D0168">
        <w:rPr>
          <w:color w:val="000000"/>
        </w:rPr>
        <w:t>;</w:t>
      </w:r>
    </w:p>
    <w:p w:rsidR="000A37E3" w:rsidRPr="004D0168" w:rsidRDefault="000A37E3" w:rsidP="000A37E3">
      <w:pPr>
        <w:autoSpaceDE w:val="0"/>
        <w:autoSpaceDN w:val="0"/>
        <w:adjustRightInd w:val="0"/>
        <w:ind w:firstLine="600"/>
        <w:jc w:val="both"/>
      </w:pPr>
      <w:r w:rsidRPr="004D0168">
        <w:rPr>
          <w:color w:val="000000"/>
        </w:rPr>
        <w:t>- местные отделения общественных организаций, политических партий и движений, зарегистрированных в органах юстиции;</w:t>
      </w:r>
    </w:p>
    <w:p w:rsidR="000A37E3" w:rsidRPr="004D0168" w:rsidRDefault="000A37E3" w:rsidP="000A37E3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 w:rsidRPr="004D0168">
        <w:rPr>
          <w:color w:val="000000"/>
        </w:rPr>
        <w:t>- граждане района, обладающие избирательным правом.</w:t>
      </w:r>
    </w:p>
    <w:p w:rsidR="000A37E3" w:rsidRPr="004D0168" w:rsidRDefault="000A37E3" w:rsidP="000A37E3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 w:rsidRPr="004D0168">
        <w:rPr>
          <w:color w:val="000000"/>
        </w:rPr>
        <w:t xml:space="preserve">2. Лица, указанные в пункте 1 настоящего Порядка, желающие внести предложения, подают указанные предложения в письменной форме (с указанием своей фамилии, имени, отчества, даты рождения и места жительства) в </w:t>
      </w:r>
      <w:r>
        <w:rPr>
          <w:color w:val="000000"/>
        </w:rPr>
        <w:t>Думу Чухломского муниципального округа Костромской области</w:t>
      </w:r>
      <w:r w:rsidRPr="004D0168">
        <w:rPr>
          <w:color w:val="000000"/>
        </w:rPr>
        <w:t>.</w:t>
      </w:r>
    </w:p>
    <w:p w:rsidR="000A37E3" w:rsidRPr="004D0168" w:rsidRDefault="000A37E3" w:rsidP="000A37E3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 w:rsidRPr="004D0168">
        <w:rPr>
          <w:color w:val="000000"/>
        </w:rPr>
        <w:t>3. Предложения принимаются в течение 30 дней с момента официального опубликования проекта изменений в Устав.</w:t>
      </w:r>
    </w:p>
    <w:p w:rsidR="000A37E3" w:rsidRDefault="000A37E3" w:rsidP="000A37E3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 w:rsidRPr="004D0168">
        <w:rPr>
          <w:color w:val="000000"/>
        </w:rPr>
        <w:t xml:space="preserve">4. Председатель </w:t>
      </w:r>
      <w:r>
        <w:rPr>
          <w:color w:val="000000"/>
        </w:rPr>
        <w:t>Думы Чухломского</w:t>
      </w:r>
      <w:r w:rsidRPr="004D0168">
        <w:rPr>
          <w:color w:val="000000"/>
        </w:rPr>
        <w:t xml:space="preserve"> муниципального </w:t>
      </w:r>
      <w:r>
        <w:rPr>
          <w:color w:val="000000"/>
        </w:rPr>
        <w:t>округа</w:t>
      </w:r>
      <w:r w:rsidRPr="004D0168">
        <w:rPr>
          <w:color w:val="000000"/>
        </w:rPr>
        <w:t xml:space="preserve"> производит проверку полномочий лиц, внесших </w:t>
      </w:r>
      <w:r>
        <w:rPr>
          <w:color w:val="000000"/>
        </w:rPr>
        <w:t xml:space="preserve">предложения </w:t>
      </w:r>
      <w:r w:rsidRPr="004D0168">
        <w:rPr>
          <w:color w:val="000000"/>
        </w:rPr>
        <w:t xml:space="preserve">и направляет указанные предложения в депутатские комиссии для дачи заключения в порядке, предусмотренном Регламентом </w:t>
      </w:r>
      <w:r>
        <w:rPr>
          <w:color w:val="000000"/>
        </w:rPr>
        <w:t>Думы</w:t>
      </w:r>
      <w:r w:rsidRPr="004D0168">
        <w:rPr>
          <w:color w:val="000000"/>
        </w:rPr>
        <w:t xml:space="preserve"> Чухломского муниципального </w:t>
      </w:r>
      <w:r>
        <w:rPr>
          <w:color w:val="000000"/>
        </w:rPr>
        <w:t>округа</w:t>
      </w:r>
      <w:r w:rsidRPr="004D0168">
        <w:rPr>
          <w:color w:val="000000"/>
        </w:rPr>
        <w:t>.</w:t>
      </w:r>
    </w:p>
    <w:p w:rsidR="000A37E3" w:rsidRDefault="000A37E3" w:rsidP="000A37E3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 w:rsidRPr="004D0168">
        <w:rPr>
          <w:color w:val="000000"/>
        </w:rPr>
        <w:t xml:space="preserve">5. </w:t>
      </w:r>
      <w:r w:rsidRPr="00786770">
        <w:t>Замечания и предложения по проекту решения</w:t>
      </w:r>
      <w:r>
        <w:t xml:space="preserve"> </w:t>
      </w:r>
      <w:r w:rsidRPr="00786770">
        <w:t xml:space="preserve">обобщаются </w:t>
      </w:r>
      <w:r>
        <w:t xml:space="preserve">депутатскими  </w:t>
      </w:r>
      <w:r w:rsidRPr="00786770">
        <w:t>комисси</w:t>
      </w:r>
      <w:r>
        <w:t>ями</w:t>
      </w:r>
      <w:r w:rsidRPr="00786770">
        <w:t xml:space="preserve"> и направляются в исполнительные органы государственной власти, к компетенции которых относятся поступившие замечания и предложения.</w:t>
      </w:r>
    </w:p>
    <w:p w:rsidR="000A37E3" w:rsidRDefault="000A37E3" w:rsidP="000A37E3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>
        <w:t xml:space="preserve">6. </w:t>
      </w:r>
      <w:r w:rsidRPr="00786770">
        <w:t xml:space="preserve">По итогам публичных слушаний, проводимых в заочной форме, составляется итоговый документ, содержащий обобщенную информацию о ходе публичных слушаний, который подписывается председателем </w:t>
      </w:r>
      <w:r>
        <w:t>Думы Чухломского муниципального округа Костромской области</w:t>
      </w:r>
      <w:r w:rsidRPr="00786770">
        <w:t>.</w:t>
      </w:r>
    </w:p>
    <w:p w:rsidR="000A37E3" w:rsidRPr="00D768E1" w:rsidRDefault="000A37E3" w:rsidP="000A37E3">
      <w:pPr>
        <w:autoSpaceDE w:val="0"/>
        <w:autoSpaceDN w:val="0"/>
        <w:adjustRightInd w:val="0"/>
        <w:ind w:firstLine="600"/>
        <w:jc w:val="both"/>
        <w:rPr>
          <w:color w:val="000000"/>
        </w:rPr>
      </w:pPr>
      <w:r>
        <w:rPr>
          <w:color w:val="000000"/>
        </w:rPr>
        <w:t xml:space="preserve">7. </w:t>
      </w:r>
      <w:r w:rsidRPr="00786770">
        <w:t>Итоговый документ, подготовленный по результатам публичных слушаний, направляется в администрацию Чухломского</w:t>
      </w:r>
      <w:r>
        <w:t xml:space="preserve"> муниципального</w:t>
      </w:r>
      <w:r w:rsidRPr="00786770">
        <w:t xml:space="preserve"> района</w:t>
      </w:r>
      <w:r>
        <w:t xml:space="preserve"> </w:t>
      </w:r>
      <w:r w:rsidRPr="00786770">
        <w:t>и размещается на официальном сайте Чухломского муниципального района в информационно</w:t>
      </w:r>
      <w:r>
        <w:t>-</w:t>
      </w:r>
      <w:r w:rsidRPr="00786770">
        <w:softHyphen/>
        <w:t>телекоммуникационной сети "Интернет".</w:t>
      </w:r>
    </w:p>
    <w:p w:rsidR="000A37E3" w:rsidRDefault="000A37E3" w:rsidP="000A37E3">
      <w:pPr>
        <w:autoSpaceDE w:val="0"/>
        <w:autoSpaceDN w:val="0"/>
        <w:adjustRightInd w:val="0"/>
        <w:ind w:firstLine="600"/>
        <w:jc w:val="both"/>
      </w:pPr>
    </w:p>
    <w:p w:rsidR="000A37E3" w:rsidRDefault="000A37E3" w:rsidP="000A37E3">
      <w:pPr>
        <w:autoSpaceDE w:val="0"/>
        <w:autoSpaceDN w:val="0"/>
        <w:adjustRightInd w:val="0"/>
        <w:ind w:firstLine="600"/>
        <w:jc w:val="both"/>
      </w:pPr>
    </w:p>
    <w:p w:rsidR="000A37E3" w:rsidRPr="000A37E3" w:rsidRDefault="000A37E3" w:rsidP="00803001">
      <w:pPr>
        <w:pStyle w:val="ab"/>
        <w:widowControl/>
        <w:spacing w:after="0"/>
        <w:ind w:firstLine="709"/>
        <w:jc w:val="right"/>
      </w:pPr>
    </w:p>
    <w:sectPr w:rsidR="000A37E3" w:rsidRPr="000A37E3" w:rsidSect="001C3BDF">
      <w:pgSz w:w="11906" w:h="16838"/>
      <w:pgMar w:top="426" w:right="567" w:bottom="568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  <w:lang w:val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-1800"/>
        </w:tabs>
        <w:ind w:left="1800" w:hanging="360"/>
      </w:pPr>
      <w:rPr>
        <w:lang w:val="ru-RU"/>
      </w:rPr>
    </w:lvl>
    <w:lvl w:ilvl="1">
      <w:start w:val="1"/>
      <w:numFmt w:val="decimal"/>
      <w:lvlText w:val="%2."/>
      <w:lvlJc w:val="left"/>
      <w:pPr>
        <w:tabs>
          <w:tab w:val="num" w:pos="-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-1080"/>
        </w:tabs>
        <w:ind w:left="1080" w:hanging="360"/>
      </w:pPr>
      <w:rPr>
        <w:color w:val="00000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-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-3600"/>
        </w:tabs>
        <w:ind w:left="3600" w:hanging="360"/>
      </w:pPr>
      <w:rPr>
        <w:rFonts w:cs="Times New Roman"/>
        <w:color w:val="0000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-3240"/>
        </w:tabs>
        <w:ind w:left="3240" w:hanging="360"/>
      </w:pPr>
      <w:rPr>
        <w:rFonts w:cs="Times New Roman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-2880"/>
        </w:tabs>
        <w:ind w:left="2880" w:hanging="360"/>
      </w:pPr>
    </w:lvl>
    <w:lvl w:ilvl="3">
      <w:start w:val="1"/>
      <w:numFmt w:val="decimal"/>
      <w:lvlText w:val="%1.%2.%3.%4."/>
      <w:lvlJc w:val="left"/>
      <w:pPr>
        <w:tabs>
          <w:tab w:val="num" w:pos="-2520"/>
        </w:tabs>
        <w:ind w:left="2520" w:hanging="360"/>
      </w:pPr>
    </w:lvl>
    <w:lvl w:ilvl="4">
      <w:start w:val="1"/>
      <w:numFmt w:val="decimal"/>
      <w:lvlText w:val="%1.%2.%3.%4.%5."/>
      <w:lvlJc w:val="left"/>
      <w:pPr>
        <w:tabs>
          <w:tab w:val="num" w:pos="-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80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1440"/>
        </w:tabs>
        <w:ind w:left="14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1080" w:hanging="36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-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FC407D6"/>
    <w:multiLevelType w:val="multilevel"/>
    <w:tmpl w:val="020CEBCC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3B0E5605"/>
    <w:multiLevelType w:val="hybridMultilevel"/>
    <w:tmpl w:val="F92E0886"/>
    <w:lvl w:ilvl="0" w:tplc="3EDA9656">
      <w:start w:val="1"/>
      <w:numFmt w:val="decimal"/>
      <w:lvlText w:val="%1."/>
      <w:lvlJc w:val="left"/>
      <w:pPr>
        <w:ind w:left="1422" w:hanging="85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29"/>
    <w:rsid w:val="0000101B"/>
    <w:rsid w:val="00032C68"/>
    <w:rsid w:val="0005358F"/>
    <w:rsid w:val="00087A99"/>
    <w:rsid w:val="000A1863"/>
    <w:rsid w:val="000A37E3"/>
    <w:rsid w:val="000A39E9"/>
    <w:rsid w:val="000B55B6"/>
    <w:rsid w:val="000B7429"/>
    <w:rsid w:val="000E0B65"/>
    <w:rsid w:val="000F64D9"/>
    <w:rsid w:val="00111794"/>
    <w:rsid w:val="0011692D"/>
    <w:rsid w:val="00123EF9"/>
    <w:rsid w:val="0013639F"/>
    <w:rsid w:val="00146467"/>
    <w:rsid w:val="001A6BFF"/>
    <w:rsid w:val="001C3BDF"/>
    <w:rsid w:val="001D375E"/>
    <w:rsid w:val="001F23B6"/>
    <w:rsid w:val="00234BD4"/>
    <w:rsid w:val="00266F3D"/>
    <w:rsid w:val="00273F91"/>
    <w:rsid w:val="0034087B"/>
    <w:rsid w:val="00341EFA"/>
    <w:rsid w:val="003448B0"/>
    <w:rsid w:val="003907F4"/>
    <w:rsid w:val="003C71C7"/>
    <w:rsid w:val="003F783E"/>
    <w:rsid w:val="0044676B"/>
    <w:rsid w:val="00466258"/>
    <w:rsid w:val="004C0AA0"/>
    <w:rsid w:val="005B057A"/>
    <w:rsid w:val="005C708C"/>
    <w:rsid w:val="005D55DA"/>
    <w:rsid w:val="0060459B"/>
    <w:rsid w:val="006A0A60"/>
    <w:rsid w:val="006A5B81"/>
    <w:rsid w:val="006B2C46"/>
    <w:rsid w:val="006C0D4D"/>
    <w:rsid w:val="006D3A44"/>
    <w:rsid w:val="006E6317"/>
    <w:rsid w:val="006F4061"/>
    <w:rsid w:val="006F788D"/>
    <w:rsid w:val="00705932"/>
    <w:rsid w:val="00800072"/>
    <w:rsid w:val="00803001"/>
    <w:rsid w:val="008053CA"/>
    <w:rsid w:val="00824046"/>
    <w:rsid w:val="00840DE1"/>
    <w:rsid w:val="008627BB"/>
    <w:rsid w:val="008771C2"/>
    <w:rsid w:val="0088740D"/>
    <w:rsid w:val="008C20E3"/>
    <w:rsid w:val="008E4DB2"/>
    <w:rsid w:val="008F0204"/>
    <w:rsid w:val="008F3129"/>
    <w:rsid w:val="00916FCC"/>
    <w:rsid w:val="00953614"/>
    <w:rsid w:val="00971E7A"/>
    <w:rsid w:val="00982D0C"/>
    <w:rsid w:val="009F5A6E"/>
    <w:rsid w:val="00A37A35"/>
    <w:rsid w:val="00A464B6"/>
    <w:rsid w:val="00A62691"/>
    <w:rsid w:val="00A67A04"/>
    <w:rsid w:val="00AD129F"/>
    <w:rsid w:val="00B55EA2"/>
    <w:rsid w:val="00B703D0"/>
    <w:rsid w:val="00BE14D8"/>
    <w:rsid w:val="00C1053A"/>
    <w:rsid w:val="00CB38B6"/>
    <w:rsid w:val="00CC6AD3"/>
    <w:rsid w:val="00D376FE"/>
    <w:rsid w:val="00D564BF"/>
    <w:rsid w:val="00D647C6"/>
    <w:rsid w:val="00D869AB"/>
    <w:rsid w:val="00E010A9"/>
    <w:rsid w:val="00E24E49"/>
    <w:rsid w:val="00EA2C9F"/>
    <w:rsid w:val="00EF1EBE"/>
    <w:rsid w:val="00EF36D1"/>
    <w:rsid w:val="00F21BDD"/>
    <w:rsid w:val="00F775BB"/>
    <w:rsid w:val="00F87253"/>
    <w:rsid w:val="00F949B3"/>
    <w:rsid w:val="00FF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5DEE44D7-0B0B-4A89-80A4-C8F1D7D6F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 w:line="192" w:lineRule="auto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b/>
      <w:bCs/>
      <w:sz w:val="20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sz w:val="28"/>
      <w:u w:val="single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jc w:val="right"/>
      <w:outlineLvl w:val="5"/>
    </w:pPr>
    <w:rPr>
      <w:i/>
      <w:iCs/>
      <w:sz w:val="28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  <w:rPr>
      <w:rFonts w:cs="Times New Roman"/>
      <w:sz w:val="28"/>
      <w:szCs w:val="28"/>
      <w:lang w:val="ru-RU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rFonts w:cs="Times New Roman"/>
      <w:b/>
      <w:bCs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  <w:b w:val="0"/>
      <w:bCs w:val="0"/>
      <w:color w:val="000000"/>
      <w:sz w:val="28"/>
      <w:szCs w:val="28"/>
      <w:lang w:val="ru-RU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lang w:val="ru-RU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cs="Times New Roman"/>
      <w:color w:val="000000"/>
      <w:sz w:val="28"/>
      <w:szCs w:val="28"/>
      <w:lang w:val="ru-RU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lang w:val="ru-RU"/>
    </w:rPr>
  </w:style>
  <w:style w:type="character" w:customStyle="1" w:styleId="WW8Num7z1">
    <w:name w:val="WW8Num7z1"/>
  </w:style>
  <w:style w:type="character" w:customStyle="1" w:styleId="WW8Num7z2">
    <w:name w:val="WW8Num7z2"/>
    <w:rPr>
      <w:color w:val="000000"/>
      <w:sz w:val="28"/>
      <w:szCs w:val="28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  <w:rPr>
      <w:sz w:val="28"/>
      <w:szCs w:val="28"/>
    </w:rPr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/>
      <w:color w:val="000000"/>
      <w:sz w:val="28"/>
      <w:szCs w:val="28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  <w:rPr>
      <w:sz w:val="28"/>
      <w:szCs w:val="28"/>
    </w:rPr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  <w:b w:val="0"/>
      <w:bCs w:val="0"/>
      <w:color w:val="000000"/>
      <w:spacing w:val="-2"/>
      <w:sz w:val="28"/>
      <w:szCs w:val="28"/>
      <w:lang w:val="ru-RU"/>
    </w:rPr>
  </w:style>
  <w:style w:type="character" w:customStyle="1" w:styleId="WW8Num9z2">
    <w:name w:val="WW8Num9z2"/>
    <w:rPr>
      <w:sz w:val="28"/>
      <w:szCs w:val="28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Times New Roman"/>
      <w:sz w:val="28"/>
      <w:szCs w:val="28"/>
      <w:lang w:val="ru-RU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5z1">
    <w:name w:val="WW8Num5z1"/>
  </w:style>
  <w:style w:type="character" w:customStyle="1" w:styleId="WW8Num9z1">
    <w:name w:val="WW8Num9z1"/>
  </w:style>
  <w:style w:type="character" w:customStyle="1" w:styleId="WW8Num8z1">
    <w:name w:val="WW8Num8z1"/>
  </w:style>
  <w:style w:type="character" w:customStyle="1" w:styleId="WW8Num11z0">
    <w:name w:val="WW8Num11z0"/>
    <w:rPr>
      <w:color w:val="000000"/>
      <w:sz w:val="28"/>
      <w:szCs w:val="28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4z1">
    <w:name w:val="WW8Num4z1"/>
  </w:style>
  <w:style w:type="character" w:customStyle="1" w:styleId="Absatz-Standardschriftart">
    <w:name w:val="Absatz-Standardschriftart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20">
    <w:name w:val="Заголовок 2 Знак"/>
    <w:rPr>
      <w:rFonts w:cs="Times New Roman"/>
      <w:sz w:val="24"/>
      <w:szCs w:val="24"/>
      <w:lang w:val="x-none" w:eastAsia="ar-SA" w:bidi="ar-SA"/>
    </w:rPr>
  </w:style>
  <w:style w:type="character" w:customStyle="1" w:styleId="30">
    <w:name w:val="Заголовок 3 Знак"/>
    <w:rPr>
      <w:rFonts w:ascii="Arial" w:hAnsi="Arial" w:cs="Arial"/>
      <w:b/>
      <w:bCs/>
      <w:sz w:val="24"/>
      <w:szCs w:val="24"/>
      <w:lang w:val="x-none" w:eastAsia="ar-SA" w:bidi="ar-SA"/>
    </w:rPr>
  </w:style>
  <w:style w:type="character" w:customStyle="1" w:styleId="40">
    <w:name w:val="Заголовок 4 Знак"/>
    <w:rPr>
      <w:rFonts w:cs="Times New Roman"/>
      <w:b/>
      <w:bCs/>
      <w:lang w:val="x-none" w:eastAsia="ar-SA" w:bidi="ar-SA"/>
    </w:rPr>
  </w:style>
  <w:style w:type="character" w:customStyle="1" w:styleId="50">
    <w:name w:val="Заголовок 5 Знак"/>
    <w:rPr>
      <w:rFonts w:cs="Times New Roman"/>
      <w:b/>
      <w:sz w:val="24"/>
      <w:szCs w:val="24"/>
      <w:u w:val="single"/>
      <w:lang w:val="x-none" w:eastAsia="ar-SA" w:bidi="ar-SA"/>
    </w:rPr>
  </w:style>
  <w:style w:type="character" w:customStyle="1" w:styleId="60">
    <w:name w:val="Заголовок 6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80">
    <w:name w:val="Заголовок 8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90">
    <w:name w:val="Заголовок 9 Знак"/>
    <w:rPr>
      <w:rFonts w:cs="Times New Roman"/>
      <w:b/>
      <w:sz w:val="22"/>
      <w:lang w:val="x-none" w:eastAsia="ar-SA" w:bidi="ar-SA"/>
    </w:rPr>
  </w:style>
  <w:style w:type="character" w:customStyle="1" w:styleId="a3">
    <w:name w:val="Название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a4">
    <w:name w:val="Подзаголовок Знак"/>
    <w:rPr>
      <w:rFonts w:ascii="Arial" w:eastAsia="Times New Roman" w:hAnsi="Arial" w:cs="Tahoma"/>
      <w:i/>
      <w:iCs/>
      <w:sz w:val="28"/>
      <w:szCs w:val="28"/>
      <w:lang w:val="x-none" w:eastAsia="ar-SA" w:bidi="ar-SA"/>
    </w:rPr>
  </w:style>
  <w:style w:type="character" w:customStyle="1" w:styleId="a5">
    <w:name w:val="Основной текст Знак"/>
    <w:rPr>
      <w:rFonts w:cs="Times New Roman"/>
      <w:sz w:val="24"/>
      <w:szCs w:val="24"/>
      <w:lang w:val="x-none" w:eastAsia="ar-SA" w:bidi="ar-SA"/>
    </w:rPr>
  </w:style>
  <w:style w:type="character" w:styleId="a6">
    <w:name w:val="Strong"/>
    <w:qFormat/>
    <w:rPr>
      <w:rFonts w:cs="Times New Roman"/>
      <w:b/>
      <w:bCs/>
    </w:rPr>
  </w:style>
  <w:style w:type="character" w:styleId="a7">
    <w:name w:val="Hyperlink"/>
    <w:rPr>
      <w:rFonts w:cs="Times New Roman"/>
      <w:color w:val="0000FF"/>
      <w:u w:val="single"/>
    </w:rPr>
  </w:style>
  <w:style w:type="character" w:customStyle="1" w:styleId="a8">
    <w:name w:val="Текст выноски Знак"/>
    <w:rPr>
      <w:rFonts w:ascii="Tahoma" w:hAnsi="Tahoma" w:cs="Tahoma"/>
      <w:kern w:val="1"/>
      <w:sz w:val="16"/>
      <w:szCs w:val="16"/>
    </w:rPr>
  </w:style>
  <w:style w:type="character" w:customStyle="1" w:styleId="a9">
    <w:name w:val="Символ нумерации"/>
    <w:rPr>
      <w:sz w:val="28"/>
      <w:szCs w:val="28"/>
    </w:rPr>
  </w:style>
  <w:style w:type="character" w:customStyle="1" w:styleId="RTFNum21">
    <w:name w:val="RTF_Num 2 1"/>
    <w:rPr>
      <w:rFonts w:ascii="Symbol" w:eastAsia="Symbol" w:hAnsi="Symbol" w:cs="Symbol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d">
    <w:name w:val="Title"/>
    <w:basedOn w:val="a"/>
    <w:next w:val="a"/>
    <w:qFormat/>
    <w:rPr>
      <w:b/>
      <w:bCs/>
      <w:sz w:val="28"/>
    </w:rPr>
  </w:style>
  <w:style w:type="paragraph" w:styleId="ae">
    <w:name w:val="Subtitle"/>
    <w:basedOn w:val="a"/>
    <w:next w:val="a"/>
    <w:qFormat/>
    <w:pPr>
      <w:keepNext/>
      <w:spacing w:before="240" w:after="120"/>
    </w:pPr>
    <w:rPr>
      <w:rFonts w:ascii="Arial" w:hAnsi="Arial" w:cs="Tahoma"/>
      <w:i/>
      <w:iCs/>
      <w:sz w:val="28"/>
      <w:szCs w:val="28"/>
    </w:rPr>
  </w:style>
  <w:style w:type="paragraph" w:styleId="af">
    <w:name w:val="List Paragraph"/>
    <w:basedOn w:val="a"/>
    <w:qFormat/>
    <w:pPr>
      <w:spacing w:after="200"/>
      <w:ind w:left="720"/>
    </w:pPr>
    <w:rPr>
      <w:rFonts w:ascii="Calibri" w:hAnsi="Calibri" w:cs="Calibri"/>
      <w:sz w:val="22"/>
      <w:szCs w:val="22"/>
    </w:rPr>
  </w:style>
  <w:style w:type="paragraph" w:customStyle="1" w:styleId="af0">
    <w:name w:val="Прижатый влево"/>
    <w:basedOn w:val="a"/>
    <w:next w:val="a"/>
    <w:pPr>
      <w:widowControl/>
      <w:suppressAutoHyphens w:val="0"/>
      <w:autoSpaceDE w:val="0"/>
    </w:pPr>
    <w:rPr>
      <w:rFonts w:ascii="Arial" w:hAnsi="Arial" w:cs="Arial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Заголовок для информации об изменениях"/>
    <w:basedOn w:val="1"/>
    <w:next w:val="a"/>
    <w:pPr>
      <w:keepNext w:val="0"/>
      <w:widowControl/>
      <w:numPr>
        <w:numId w:val="0"/>
      </w:numPr>
      <w:suppressAutoHyphens w:val="0"/>
      <w:autoSpaceDE w:val="0"/>
      <w:spacing w:after="108"/>
      <w:jc w:val="center"/>
    </w:pPr>
    <w:rPr>
      <w:rFonts w:ascii="Arial" w:hAnsi="Arial" w:cs="Arial"/>
      <w:b w:val="0"/>
      <w:bCs w:val="0"/>
      <w:color w:val="26282F"/>
      <w:sz w:val="18"/>
      <w:szCs w:val="18"/>
      <w:shd w:val="clear" w:color="auto" w:fill="FFFFFF"/>
    </w:rPr>
  </w:style>
  <w:style w:type="paragraph" w:customStyle="1" w:styleId="af3">
    <w:name w:val="Содержимое таблицы"/>
    <w:basedOn w:val="a"/>
    <w:pPr>
      <w:suppressLineNumbers/>
    </w:pPr>
    <w:rPr>
      <w:rFonts w:eastAsia="Arial Unicode MS" w:cs="Tahoma"/>
      <w:lang w:eastAsia="hi-IN" w:bidi="hi-IN"/>
    </w:rPr>
  </w:style>
  <w:style w:type="paragraph" w:customStyle="1" w:styleId="31">
    <w:name w:val="Основной текст 31"/>
    <w:basedOn w:val="a"/>
    <w:rPr>
      <w:rFonts w:eastAsia="Arial Unicode MS" w:cs="Tahoma"/>
      <w:sz w:val="28"/>
      <w:lang w:eastAsia="hi-IN" w:bidi="hi-IN"/>
    </w:r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32">
    <w:name w:val="Основной текст 32"/>
    <w:basedOn w:val="a"/>
    <w:pPr>
      <w:spacing w:line="216" w:lineRule="auto"/>
      <w:ind w:right="600"/>
      <w:jc w:val="center"/>
    </w:pPr>
    <w:rPr>
      <w:szCs w:val="20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f5">
    <w:name w:val="annotation reference"/>
    <w:basedOn w:val="a0"/>
    <w:uiPriority w:val="99"/>
    <w:semiHidden/>
    <w:unhideWhenUsed/>
    <w:rsid w:val="0014646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146467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146467"/>
    <w:rPr>
      <w:kern w:val="1"/>
      <w:lang w:eastAsia="ar-SA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4646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146467"/>
    <w:rPr>
      <w:b/>
      <w:bCs/>
      <w:kern w:val="1"/>
      <w:lang w:eastAsia="ar-SA"/>
    </w:rPr>
  </w:style>
  <w:style w:type="paragraph" w:customStyle="1" w:styleId="ConsTitle">
    <w:name w:val="ConsTitle"/>
    <w:rsid w:val="0044676B"/>
    <w:pPr>
      <w:widowControl w:val="0"/>
    </w:pPr>
    <w:rPr>
      <w:rFonts w:ascii="Arial" w:hAnsi="Arial" w:cs="Arial"/>
      <w:b/>
      <w:bCs/>
      <w:sz w:val="16"/>
      <w:szCs w:val="16"/>
    </w:rPr>
  </w:style>
  <w:style w:type="character" w:customStyle="1" w:styleId="afa">
    <w:name w:val="Основной текст_"/>
    <w:basedOn w:val="a0"/>
    <w:link w:val="14"/>
    <w:locked/>
    <w:rsid w:val="0044676B"/>
    <w:rPr>
      <w:sz w:val="21"/>
      <w:szCs w:val="21"/>
      <w:shd w:val="clear" w:color="auto" w:fill="FFFFFF"/>
    </w:rPr>
  </w:style>
  <w:style w:type="paragraph" w:customStyle="1" w:styleId="14">
    <w:name w:val="Основной текст1"/>
    <w:basedOn w:val="a"/>
    <w:link w:val="afa"/>
    <w:rsid w:val="0044676B"/>
    <w:pPr>
      <w:widowControl/>
      <w:shd w:val="clear" w:color="auto" w:fill="FFFFFF"/>
      <w:suppressAutoHyphens w:val="0"/>
      <w:spacing w:before="240" w:line="547" w:lineRule="exact"/>
      <w:ind w:hanging="1400"/>
    </w:pPr>
    <w:rPr>
      <w:kern w:val="0"/>
      <w:sz w:val="21"/>
      <w:szCs w:val="21"/>
      <w:lang w:eastAsia="ru-RU"/>
    </w:rPr>
  </w:style>
  <w:style w:type="character" w:customStyle="1" w:styleId="afb">
    <w:name w:val="Цветовое выделение"/>
    <w:uiPriority w:val="99"/>
    <w:rsid w:val="000E0B65"/>
    <w:rPr>
      <w:b/>
      <w:bCs/>
      <w:color w:val="26282F"/>
    </w:rPr>
  </w:style>
  <w:style w:type="paragraph" w:customStyle="1" w:styleId="Default">
    <w:name w:val="Default"/>
    <w:rsid w:val="00234B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c">
    <w:name w:val="Гипертекстовая ссылка"/>
    <w:basedOn w:val="afb"/>
    <w:uiPriority w:val="99"/>
    <w:rsid w:val="00234BD4"/>
    <w:rPr>
      <w:rFonts w:cs="Times New Roman"/>
      <w:b/>
      <w:bCs/>
      <w:color w:val="106BBE"/>
    </w:rPr>
  </w:style>
  <w:style w:type="table" w:styleId="afd">
    <w:name w:val="Table Grid"/>
    <w:basedOn w:val="a1"/>
    <w:uiPriority w:val="59"/>
    <w:rsid w:val="0023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Normal (Web)"/>
    <w:basedOn w:val="a"/>
    <w:uiPriority w:val="99"/>
    <w:unhideWhenUsed/>
    <w:rsid w:val="003F783E"/>
    <w:pPr>
      <w:widowControl/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TableParagraph">
    <w:name w:val="Table Paragraph"/>
    <w:basedOn w:val="a"/>
    <w:rsid w:val="00803001"/>
    <w:pPr>
      <w:autoSpaceDE w:val="0"/>
      <w:jc w:val="center"/>
    </w:pPr>
    <w:rPr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FAC04-7237-4511-9246-C12A681EB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TENSOR</dc:creator>
  <cp:keywords/>
  <cp:lastModifiedBy>Пользователь</cp:lastModifiedBy>
  <cp:revision>6</cp:revision>
  <cp:lastPrinted>2025-10-15T13:31:00Z</cp:lastPrinted>
  <dcterms:created xsi:type="dcterms:W3CDTF">2025-10-15T13:11:00Z</dcterms:created>
  <dcterms:modified xsi:type="dcterms:W3CDTF">2025-10-17T12:33:00Z</dcterms:modified>
</cp:coreProperties>
</file>